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F0B3A" w14:textId="35ECBA72"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21065D92" w14:textId="3451137F" w:rsidR="00050899" w:rsidRPr="00050899" w:rsidRDefault="00DB35A9" w:rsidP="00050899">
      <w:pPr>
        <w:suppressAutoHyphens/>
        <w:spacing w:line="360" w:lineRule="auto"/>
        <w:rPr>
          <w:rFonts w:eastAsia="Calibri"/>
          <w:snapToGrid/>
          <w:szCs w:val="24"/>
          <w:lang w:val="sq-AL"/>
        </w:rPr>
      </w:pPr>
      <w:r w:rsidRPr="00050899">
        <w:rPr>
          <w:b/>
          <w:szCs w:val="24"/>
          <w:u w:val="single"/>
        </w:rPr>
        <w:t>CALL FOR TENDER</w:t>
      </w:r>
      <w:r w:rsidR="00297B55" w:rsidRPr="00050899">
        <w:rPr>
          <w:b/>
          <w:szCs w:val="24"/>
          <w:u w:val="single"/>
        </w:rPr>
        <w:t xml:space="preserve">: GENERAL </w:t>
      </w:r>
      <w:r w:rsidR="004A079B" w:rsidRPr="00050899">
        <w:rPr>
          <w:b/>
          <w:szCs w:val="24"/>
          <w:u w:val="single"/>
        </w:rPr>
        <w:t xml:space="preserve">INFORMATION </w:t>
      </w:r>
      <w:r w:rsidR="007C201A" w:rsidRPr="00050899">
        <w:rPr>
          <w:b/>
          <w:szCs w:val="24"/>
          <w:u w:val="single"/>
        </w:rPr>
        <w:br/>
      </w:r>
      <w:r w:rsidR="007C201A" w:rsidRPr="00050899">
        <w:rPr>
          <w:szCs w:val="24"/>
          <w:u w:val="single"/>
        </w:rPr>
        <w:br/>
      </w:r>
      <w:r w:rsidR="00B513FE" w:rsidRPr="00050899">
        <w:rPr>
          <w:b/>
          <w:szCs w:val="24"/>
          <w:u w:val="single"/>
        </w:rPr>
        <w:br/>
        <w:t xml:space="preserve">II.1.1) </w:t>
      </w:r>
      <w:r w:rsidRPr="00050899">
        <w:rPr>
          <w:b/>
          <w:szCs w:val="24"/>
          <w:u w:val="single"/>
        </w:rPr>
        <w:t xml:space="preserve">Information </w:t>
      </w:r>
      <w:r w:rsidR="00B513FE" w:rsidRPr="00050899">
        <w:rPr>
          <w:b/>
          <w:szCs w:val="24"/>
          <w:u w:val="single"/>
        </w:rPr>
        <w:t>Notice Title</w:t>
      </w:r>
      <w:r w:rsidR="00B513FE" w:rsidRPr="00050899">
        <w:rPr>
          <w:b/>
          <w:szCs w:val="24"/>
        </w:rPr>
        <w:t xml:space="preserve">: </w:t>
      </w:r>
      <w:r w:rsidR="00050899" w:rsidRPr="00050899">
        <w:rPr>
          <w:rFonts w:eastAsia="Calibri"/>
          <w:i/>
          <w:szCs w:val="24"/>
          <w:lang w:val="sq-AL"/>
        </w:rPr>
        <w:t>“</w:t>
      </w:r>
      <w:r w:rsidR="00050899" w:rsidRPr="00050899">
        <w:rPr>
          <w:rFonts w:eastAsia="Calibri"/>
          <w:bCs/>
          <w:i/>
          <w:color w:val="222222"/>
          <w:szCs w:val="24"/>
          <w:shd w:val="clear" w:color="auto" w:fill="FFFFFF"/>
          <w:lang w:val="sq-AL"/>
        </w:rPr>
        <w:t>Action Plan/Model/Methods</w:t>
      </w:r>
      <w:r w:rsidR="00050899" w:rsidRPr="00050899">
        <w:rPr>
          <w:rFonts w:eastAsia="Calibri"/>
          <w:i/>
          <w:szCs w:val="24"/>
          <w:lang w:val="sq-AL"/>
        </w:rPr>
        <w:t>”</w:t>
      </w:r>
      <w:r w:rsidR="00B513FE" w:rsidRPr="00050899">
        <w:rPr>
          <w:szCs w:val="24"/>
          <w:u w:val="single"/>
        </w:rPr>
        <w:br/>
      </w:r>
      <w:r w:rsidR="00B513FE" w:rsidRPr="00050899">
        <w:rPr>
          <w:b/>
          <w:szCs w:val="24"/>
          <w:u w:val="single"/>
        </w:rPr>
        <w:t xml:space="preserve">II.1.1) </w:t>
      </w:r>
      <w:r w:rsidRPr="00050899">
        <w:rPr>
          <w:b/>
          <w:szCs w:val="24"/>
          <w:u w:val="single"/>
        </w:rPr>
        <w:t xml:space="preserve">Information </w:t>
      </w:r>
      <w:r w:rsidR="00B513FE" w:rsidRPr="00050899">
        <w:rPr>
          <w:b/>
          <w:szCs w:val="24"/>
          <w:u w:val="single"/>
        </w:rPr>
        <w:t>Notice Reference Number:</w:t>
      </w:r>
      <w:r w:rsidR="00B513FE" w:rsidRPr="00050899">
        <w:rPr>
          <w:szCs w:val="24"/>
          <w:u w:val="single"/>
        </w:rPr>
        <w:t xml:space="preserve"> </w:t>
      </w:r>
      <w:r w:rsidR="00A76C96" w:rsidRPr="00050899">
        <w:rPr>
          <w:rFonts w:eastAsia="Calibri"/>
          <w:bCs/>
          <w:snapToGrid/>
          <w:color w:val="000000"/>
          <w:szCs w:val="24"/>
        </w:rPr>
        <w:t xml:space="preserve">External Expertise Service for </w:t>
      </w:r>
      <w:r w:rsidR="00050899" w:rsidRPr="00050899">
        <w:rPr>
          <w:rFonts w:eastAsia="Calibri"/>
          <w:b/>
          <w:i/>
          <w:szCs w:val="24"/>
          <w:lang w:val="sq-AL"/>
        </w:rPr>
        <w:t>“</w:t>
      </w:r>
      <w:r w:rsidR="00050899" w:rsidRPr="00050899">
        <w:rPr>
          <w:rFonts w:eastAsia="Calibri"/>
          <w:b/>
          <w:bCs/>
          <w:i/>
          <w:color w:val="222222"/>
          <w:szCs w:val="24"/>
          <w:shd w:val="clear" w:color="auto" w:fill="FFFFFF"/>
          <w:lang w:val="sq-AL"/>
        </w:rPr>
        <w:t>Action Plan/Model/Methods</w:t>
      </w:r>
      <w:r w:rsidR="00050899" w:rsidRPr="00050899">
        <w:rPr>
          <w:rFonts w:eastAsia="Calibri"/>
          <w:b/>
          <w:i/>
          <w:szCs w:val="24"/>
          <w:lang w:val="sq-AL"/>
        </w:rPr>
        <w:t>”</w:t>
      </w:r>
      <w:r w:rsidR="00A76C96" w:rsidRPr="00050899">
        <w:rPr>
          <w:rFonts w:eastAsia="Calibri"/>
          <w:i/>
          <w:snapToGrid/>
          <w:color w:val="000000"/>
          <w:szCs w:val="24"/>
          <w:lang w:val="sq-AL"/>
        </w:rPr>
        <w:t>”</w:t>
      </w:r>
      <w:r w:rsidR="00A76C96" w:rsidRPr="00050899">
        <w:rPr>
          <w:rFonts w:eastAsia="Calibri"/>
          <w:bCs/>
          <w:snapToGrid/>
          <w:color w:val="000000"/>
          <w:szCs w:val="24"/>
        </w:rPr>
        <w:t xml:space="preserve"> under the project </w:t>
      </w:r>
      <w:r w:rsidR="00A4403F" w:rsidRPr="00F03449">
        <w:rPr>
          <w:b/>
          <w:szCs w:val="24"/>
          <w:shd w:val="clear" w:color="auto" w:fill="FFFFFF"/>
        </w:rPr>
        <w:t>Fostering Interfaith Dialogue and Enhancing cross-border religious tourism</w:t>
      </w:r>
      <w:r w:rsidR="00A4403F" w:rsidRPr="00050899">
        <w:rPr>
          <w:rFonts w:eastAsia="Calibri"/>
          <w:snapToGrid/>
          <w:color w:val="000000"/>
          <w:szCs w:val="24"/>
          <w:shd w:val="clear" w:color="auto" w:fill="FFFFFF"/>
        </w:rPr>
        <w:t xml:space="preserve"> </w:t>
      </w:r>
      <w:r w:rsidR="00A76C96" w:rsidRPr="00050899">
        <w:rPr>
          <w:rFonts w:eastAsia="Calibri"/>
          <w:snapToGrid/>
          <w:color w:val="000000"/>
          <w:szCs w:val="24"/>
          <w:shd w:val="clear" w:color="auto" w:fill="FFFFFF"/>
        </w:rPr>
        <w:t>-</w:t>
      </w:r>
      <w:r w:rsidR="00A76C96" w:rsidRPr="00050899">
        <w:rPr>
          <w:rFonts w:eastAsia="Calibri"/>
          <w:bCs/>
          <w:snapToGrid/>
          <w:color w:val="000000"/>
          <w:szCs w:val="24"/>
        </w:rPr>
        <w:t xml:space="preserve"> </w:t>
      </w:r>
      <w:r w:rsidR="00050899" w:rsidRPr="00050899">
        <w:rPr>
          <w:rFonts w:eastAsia="Calibri"/>
          <w:bCs/>
          <w:snapToGrid/>
          <w:color w:val="222222"/>
          <w:szCs w:val="24"/>
          <w:shd w:val="clear" w:color="auto" w:fill="FFFFFF"/>
          <w:lang w:val="sq-AL"/>
        </w:rPr>
        <w:t>“InterFIDE AB 2.0, REF NO. SA- 0100176”</w:t>
      </w:r>
      <w:r w:rsidR="00050899" w:rsidRPr="00050899">
        <w:rPr>
          <w:rFonts w:eastAsia="Calibri"/>
          <w:snapToGrid/>
          <w:color w:val="000000"/>
          <w:szCs w:val="24"/>
        </w:rPr>
        <w:t>/ Order 3173/Prot no. 44298</w:t>
      </w:r>
      <w:r w:rsidR="00050899">
        <w:rPr>
          <w:rFonts w:eastAsia="Calibri"/>
          <w:snapToGrid/>
          <w:color w:val="000000"/>
          <w:szCs w:val="24"/>
        </w:rPr>
        <w:t>”</w:t>
      </w:r>
    </w:p>
    <w:p w14:paraId="35105DC8" w14:textId="3E1F4626" w:rsidR="00A76C96" w:rsidRPr="00A76C96" w:rsidRDefault="00A76C96" w:rsidP="007C201A">
      <w:pPr>
        <w:spacing w:beforeAutospacing="1" w:afterAutospacing="1"/>
        <w:rPr>
          <w:rStyle w:val="Strong"/>
          <w:sz w:val="22"/>
          <w:szCs w:val="22"/>
          <w:u w:val="single"/>
          <w:lang w:val="en-GB"/>
        </w:rPr>
      </w:pPr>
    </w:p>
    <w:p w14:paraId="5B463A74" w14:textId="173992F3" w:rsidR="00EF74CF" w:rsidRPr="00A76C96" w:rsidRDefault="00EF74CF" w:rsidP="00EF74CF">
      <w:pPr>
        <w:outlineLvl w:val="0"/>
        <w:rPr>
          <w:rStyle w:val="Strong"/>
          <w:sz w:val="22"/>
          <w:szCs w:val="22"/>
          <w:u w:val="single"/>
          <w:lang w:val="en-GB"/>
        </w:rPr>
      </w:pPr>
      <w:r w:rsidRPr="00A76C96">
        <w:rPr>
          <w:rStyle w:val="Strong"/>
          <w:sz w:val="22"/>
          <w:szCs w:val="22"/>
          <w:u w:val="single"/>
          <w:lang w:val="en-GB"/>
        </w:rPr>
        <w:t>I.1) Name and address Contracting Authority</w:t>
      </w:r>
    </w:p>
    <w:p w14:paraId="21D6585E" w14:textId="77777777" w:rsidR="006174EC" w:rsidRPr="00A76C96" w:rsidRDefault="006174EC" w:rsidP="006174EC">
      <w:pPr>
        <w:outlineLvl w:val="0"/>
        <w:rPr>
          <w:rStyle w:val="Strong"/>
          <w:sz w:val="22"/>
          <w:szCs w:val="22"/>
          <w:lang w:val="en-GB"/>
        </w:rPr>
      </w:pPr>
      <w:r w:rsidRPr="00A76C96">
        <w:rPr>
          <w:rStyle w:val="Strong"/>
          <w:sz w:val="22"/>
          <w:szCs w:val="22"/>
          <w:lang w:val="en-GB"/>
        </w:rPr>
        <w:t>Official name: Bashkia Tiranë</w:t>
      </w:r>
      <w:r w:rsidRPr="00A76C96">
        <w:rPr>
          <w:rStyle w:val="Strong"/>
          <w:sz w:val="22"/>
          <w:szCs w:val="22"/>
          <w:lang w:val="en-GB"/>
        </w:rPr>
        <w:br/>
        <w:t>Postal address: Bulevardi “Dëshmorët e Kombit”Nr.1, Tiranë</w:t>
      </w:r>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303D6D3A" w14:textId="280F2A78" w:rsidR="00EF74CF" w:rsidRPr="00A76C96" w:rsidRDefault="00EF74CF" w:rsidP="00EF74CF">
      <w:pPr>
        <w:outlineLvl w:val="0"/>
        <w:rPr>
          <w:rStyle w:val="Strong"/>
          <w:b w:val="0"/>
          <w:sz w:val="22"/>
          <w:szCs w:val="22"/>
          <w:lang w:val="en-GB"/>
        </w:rPr>
      </w:pPr>
    </w:p>
    <w:p w14:paraId="3E0E18E3" w14:textId="35608785" w:rsidR="00050899" w:rsidRPr="00050899" w:rsidRDefault="00B513FE" w:rsidP="00050899">
      <w:pPr>
        <w:suppressAutoHyphens/>
        <w:spacing w:line="360" w:lineRule="auto"/>
        <w:rPr>
          <w:rFonts w:eastAsia="Calibri"/>
          <w:snapToGrid/>
          <w:szCs w:val="24"/>
          <w:lang w:val="sq-AL"/>
        </w:rPr>
      </w:pPr>
      <w:r w:rsidRPr="00A76C96">
        <w:rPr>
          <w:rStyle w:val="Strong"/>
          <w:sz w:val="22"/>
          <w:szCs w:val="22"/>
          <w:u w:val="single"/>
          <w:lang w:val="en-GB"/>
        </w:rPr>
        <w:br/>
        <w:t>II.1.1)</w:t>
      </w:r>
      <w:r w:rsidR="007C201A" w:rsidRPr="00A76C96">
        <w:rPr>
          <w:rStyle w:val="Strong"/>
          <w:sz w:val="22"/>
          <w:szCs w:val="22"/>
          <w:u w:val="single"/>
          <w:lang w:val="en-GB"/>
        </w:rPr>
        <w:t xml:space="preserve"> </w:t>
      </w:r>
      <w:r w:rsidRPr="00A76C96">
        <w:rPr>
          <w:rStyle w:val="Strong"/>
          <w:sz w:val="22"/>
          <w:szCs w:val="22"/>
          <w:u w:val="single"/>
          <w:lang w:val="en-GB"/>
        </w:rPr>
        <w:t>Title:</w:t>
      </w:r>
      <w:r w:rsidRPr="00A76C96">
        <w:rPr>
          <w:rStyle w:val="Strong"/>
          <w:b w:val="0"/>
          <w:sz w:val="22"/>
          <w:szCs w:val="22"/>
          <w:lang w:val="en-GB"/>
        </w:rPr>
        <w:t xml:space="preserve"> </w:t>
      </w:r>
      <w:r w:rsidR="007C201A" w:rsidRPr="00A76C96">
        <w:rPr>
          <w:rStyle w:val="Strong"/>
          <w:b w:val="0"/>
          <w:sz w:val="22"/>
          <w:szCs w:val="22"/>
          <w:lang w:val="en-GB"/>
        </w:rPr>
        <w:br/>
      </w:r>
      <w:r w:rsidR="007C201A" w:rsidRPr="002E51C6">
        <w:rPr>
          <w:rStyle w:val="Strong"/>
          <w:b w:val="0"/>
          <w:sz w:val="22"/>
          <w:szCs w:val="22"/>
          <w:highlight w:val="lightGray"/>
          <w:lang w:val="en-GB"/>
        </w:rPr>
        <w:br/>
      </w:r>
      <w:r w:rsidR="006174EC" w:rsidRPr="00CE4FF8">
        <w:rPr>
          <w:rFonts w:eastAsia="Calibri"/>
          <w:bCs/>
          <w:snapToGrid/>
          <w:color w:val="000000"/>
          <w:szCs w:val="24"/>
        </w:rPr>
        <w:t xml:space="preserve">External Expertise Service for </w:t>
      </w:r>
      <w:r w:rsidR="00050899" w:rsidRPr="00050899">
        <w:rPr>
          <w:rFonts w:eastAsia="Calibri"/>
          <w:i/>
          <w:szCs w:val="24"/>
          <w:lang w:val="sq-AL"/>
        </w:rPr>
        <w:t>“</w:t>
      </w:r>
      <w:r w:rsidR="00050899" w:rsidRPr="00050899">
        <w:rPr>
          <w:rFonts w:eastAsia="Calibri"/>
          <w:bCs/>
          <w:i/>
          <w:color w:val="222222"/>
          <w:szCs w:val="24"/>
          <w:shd w:val="clear" w:color="auto" w:fill="FFFFFF"/>
          <w:lang w:val="sq-AL"/>
        </w:rPr>
        <w:t>Action Plan/Model/Methods</w:t>
      </w:r>
      <w:r w:rsidR="00050899" w:rsidRPr="00050899">
        <w:rPr>
          <w:rFonts w:eastAsia="Calibri"/>
          <w:i/>
          <w:szCs w:val="24"/>
          <w:lang w:val="sq-AL"/>
        </w:rPr>
        <w:t>”</w:t>
      </w:r>
      <w:r w:rsidR="006174EC" w:rsidRPr="00CE4FF8">
        <w:rPr>
          <w:rFonts w:eastAsia="Calibri"/>
          <w:bCs/>
          <w:snapToGrid/>
          <w:color w:val="000000"/>
          <w:szCs w:val="24"/>
        </w:rPr>
        <w:t xml:space="preserve"> under the project </w:t>
      </w:r>
      <w:r w:rsidR="00A4403F" w:rsidRPr="00F03449">
        <w:rPr>
          <w:b/>
          <w:szCs w:val="24"/>
          <w:shd w:val="clear" w:color="auto" w:fill="FFFFFF"/>
        </w:rPr>
        <w:t>Fostering Interfaith Dialogue and Enhancing cross-border religious tourism</w:t>
      </w:r>
      <w:r w:rsidR="00A4403F" w:rsidRPr="00CE4FF8">
        <w:rPr>
          <w:rFonts w:eastAsia="Calibri"/>
          <w:snapToGrid/>
          <w:color w:val="000000"/>
          <w:szCs w:val="24"/>
          <w:shd w:val="clear" w:color="auto" w:fill="FFFFFF"/>
        </w:rPr>
        <w:t xml:space="preserve"> </w:t>
      </w:r>
      <w:r w:rsidR="006174EC" w:rsidRPr="00CE4FF8">
        <w:rPr>
          <w:rFonts w:eastAsia="Calibri"/>
          <w:snapToGrid/>
          <w:color w:val="000000"/>
          <w:szCs w:val="24"/>
          <w:shd w:val="clear" w:color="auto" w:fill="FFFFFF"/>
        </w:rPr>
        <w:t>-</w:t>
      </w:r>
      <w:r w:rsidR="006174EC" w:rsidRPr="00CE4FF8">
        <w:rPr>
          <w:rFonts w:eastAsia="Calibri"/>
          <w:bCs/>
          <w:snapToGrid/>
          <w:color w:val="000000"/>
          <w:szCs w:val="24"/>
        </w:rPr>
        <w:t xml:space="preserve"> </w:t>
      </w:r>
      <w:r w:rsidR="00050899" w:rsidRPr="00050899">
        <w:rPr>
          <w:rFonts w:eastAsia="Calibri"/>
          <w:bCs/>
          <w:snapToGrid/>
          <w:color w:val="222222"/>
          <w:szCs w:val="24"/>
          <w:shd w:val="clear" w:color="auto" w:fill="FFFFFF"/>
          <w:lang w:val="sq-AL"/>
        </w:rPr>
        <w:t>“InterFIDE AB 2.0, REF NO. SA- 0100176”</w:t>
      </w:r>
      <w:r w:rsidR="00050899" w:rsidRPr="00050899">
        <w:rPr>
          <w:rFonts w:eastAsia="Calibri"/>
          <w:snapToGrid/>
          <w:color w:val="000000"/>
          <w:szCs w:val="24"/>
        </w:rPr>
        <w:t>/ Order 3173/Prot no. 44298</w:t>
      </w:r>
      <w:r w:rsidR="00050899">
        <w:rPr>
          <w:rFonts w:eastAsia="Calibri"/>
          <w:snapToGrid/>
          <w:color w:val="000000"/>
          <w:szCs w:val="24"/>
        </w:rPr>
        <w:t>”</w:t>
      </w:r>
    </w:p>
    <w:p w14:paraId="211EB328" w14:textId="35DEC3E6" w:rsidR="00CF366A" w:rsidRDefault="00CF366A" w:rsidP="00050899">
      <w:pPr>
        <w:rPr>
          <w:rStyle w:val="Strong"/>
          <w:b w:val="0"/>
          <w:sz w:val="22"/>
          <w:szCs w:val="22"/>
          <w:lang w:val="en-GB"/>
        </w:rPr>
      </w:pPr>
    </w:p>
    <w:p w14:paraId="0882407B" w14:textId="6FE8C2F6" w:rsidR="00CF366A" w:rsidRPr="008F66E7" w:rsidRDefault="00CF366A" w:rsidP="00EF74CF">
      <w:pPr>
        <w:outlineLvl w:val="0"/>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3A977B1E" w14:textId="506ED6E5" w:rsidR="006174EC" w:rsidRDefault="00A76C96" w:rsidP="006174EC">
      <w:pPr>
        <w:outlineLvl w:val="0"/>
        <w:rPr>
          <w:rStyle w:val="Strong"/>
          <w:sz w:val="22"/>
          <w:szCs w:val="22"/>
          <w:u w:val="single"/>
          <w:lang w:val="en-GB"/>
        </w:rPr>
      </w:pPr>
      <w:r>
        <w:rPr>
          <w:rStyle w:val="Strong"/>
          <w:b w:val="0"/>
          <w:sz w:val="22"/>
          <w:szCs w:val="22"/>
          <w:lang w:val="en-GB"/>
        </w:rPr>
        <w:t>N/A</w:t>
      </w:r>
      <w:r w:rsidR="007C201A">
        <w:rPr>
          <w:rStyle w:val="Strong"/>
          <w:sz w:val="22"/>
          <w:szCs w:val="22"/>
          <w:u w:val="single"/>
          <w:lang w:val="en-GB"/>
        </w:rPr>
        <w:br/>
      </w:r>
      <w:r w:rsidR="00010B32" w:rsidRPr="00D67F00">
        <w:rPr>
          <w:rStyle w:val="Strong"/>
          <w:sz w:val="22"/>
          <w:szCs w:val="22"/>
          <w:u w:val="single"/>
          <w:lang w:val="en-GB"/>
        </w:rPr>
        <w:t>II.1.3) Type of contract</w:t>
      </w:r>
    </w:p>
    <w:p w14:paraId="382700E3" w14:textId="1BECE993" w:rsidR="00010B32" w:rsidRPr="006174EC" w:rsidRDefault="006174EC" w:rsidP="006174EC">
      <w:pPr>
        <w:outlineLvl w:val="0"/>
        <w:rPr>
          <w:rStyle w:val="Strong"/>
          <w:sz w:val="22"/>
          <w:szCs w:val="22"/>
          <w:u w:val="single"/>
          <w:lang w:val="en-GB"/>
        </w:rPr>
      </w:pPr>
      <w:r w:rsidRPr="00A76C96">
        <w:rPr>
          <w:rStyle w:val="Emphasis"/>
          <w:i w:val="0"/>
          <w:sz w:val="22"/>
          <w:szCs w:val="22"/>
          <w:lang w:val="en-GB"/>
        </w:rPr>
        <w:t>Services</w:t>
      </w:r>
      <w:r w:rsidR="00A909C1">
        <w:rPr>
          <w:rStyle w:val="Emphasis"/>
          <w:i w:val="0"/>
          <w:sz w:val="22"/>
          <w:szCs w:val="22"/>
          <w:lang w:val="en-GB"/>
        </w:rPr>
        <w:t xml:space="preserve">/ 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3B2211">
        <w:rPr>
          <w:rStyle w:val="Strong"/>
          <w:sz w:val="22"/>
          <w:szCs w:val="22"/>
          <w:u w:val="single"/>
          <w:lang w:val="en-GB"/>
        </w:rPr>
        <w:t>II.1.4) Short description of the contract</w:t>
      </w:r>
    </w:p>
    <w:p w14:paraId="2EF9E8FA" w14:textId="699C6124" w:rsidR="00EF74CF" w:rsidRPr="00D67F00" w:rsidRDefault="00B513FE"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lastRenderedPageBreak/>
        <w:t>II.1.5) Estimated total value</w:t>
      </w:r>
    </w:p>
    <w:p w14:paraId="5119D8AF" w14:textId="0131006B" w:rsidR="00F37712" w:rsidRPr="00050899" w:rsidRDefault="00EF74CF" w:rsidP="00050899">
      <w:pPr>
        <w:outlineLvl w:val="0"/>
        <w:rPr>
          <w:sz w:val="22"/>
          <w:szCs w:val="22"/>
        </w:rPr>
      </w:pPr>
      <w:r w:rsidRPr="00DB21A6">
        <w:rPr>
          <w:sz w:val="22"/>
          <w:szCs w:val="22"/>
        </w:rPr>
        <w:t xml:space="preserve">Value </w:t>
      </w:r>
      <w:r w:rsidR="00F37712">
        <w:rPr>
          <w:sz w:val="22"/>
          <w:szCs w:val="22"/>
        </w:rPr>
        <w:t>(</w:t>
      </w:r>
      <w:r w:rsidRPr="00DB21A6">
        <w:rPr>
          <w:sz w:val="22"/>
          <w:szCs w:val="22"/>
        </w:rPr>
        <w:t>excluding VAT</w:t>
      </w:r>
      <w:r w:rsidR="00695916">
        <w:rPr>
          <w:sz w:val="22"/>
          <w:szCs w:val="22"/>
        </w:rPr>
        <w:t>)</w:t>
      </w:r>
      <w:r w:rsidRPr="00DB21A6">
        <w:rPr>
          <w:sz w:val="22"/>
          <w:szCs w:val="22"/>
        </w:rPr>
        <w:t>:</w:t>
      </w:r>
      <w:r w:rsidR="00F3539A" w:rsidRPr="00DB21A6">
        <w:rPr>
          <w:sz w:val="22"/>
          <w:szCs w:val="22"/>
        </w:rPr>
        <w:t xml:space="preserve"> </w:t>
      </w:r>
      <w:r w:rsidR="00050899" w:rsidRPr="00050899">
        <w:rPr>
          <w:szCs w:val="24"/>
          <w:lang w:val="sq-AL"/>
        </w:rPr>
        <w:t>9,679.00</w:t>
      </w:r>
    </w:p>
    <w:p w14:paraId="446B827B" w14:textId="3531C330" w:rsidR="00EF74CF" w:rsidRDefault="00EF74CF" w:rsidP="00EF74CF">
      <w:pPr>
        <w:outlineLvl w:val="0"/>
        <w:rPr>
          <w:sz w:val="22"/>
          <w:szCs w:val="22"/>
        </w:rPr>
      </w:pPr>
      <w:r w:rsidRPr="00DB21A6">
        <w:rPr>
          <w:sz w:val="22"/>
          <w:szCs w:val="22"/>
        </w:rPr>
        <w:t xml:space="preserve">Currency:  </w:t>
      </w:r>
      <w:r w:rsidR="006174EC" w:rsidRPr="00DB21A6">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1DFB94D6" w:rsidR="00DB35A9" w:rsidRPr="00F37712" w:rsidRDefault="00A76C96" w:rsidP="00DB35A9">
      <w:pPr>
        <w:outlineLvl w:val="0"/>
        <w:rPr>
          <w:rStyle w:val="Strong"/>
          <w:b w:val="0"/>
          <w:sz w:val="22"/>
          <w:szCs w:val="22"/>
          <w:lang w:val="en-GB"/>
        </w:rPr>
      </w:pPr>
      <w:r w:rsidRPr="00F37712">
        <w:rPr>
          <w:rStyle w:val="Strong"/>
          <w:b w:val="0"/>
          <w:sz w:val="22"/>
          <w:szCs w:val="22"/>
          <w:lang w:val="en-GB"/>
        </w:rPr>
        <w:t>Local Open procedure</w:t>
      </w:r>
      <w:r w:rsidR="00DB35A9" w:rsidRPr="00F37712">
        <w:rPr>
          <w:rStyle w:val="Strong"/>
          <w:b w:val="0"/>
          <w:sz w:val="22"/>
          <w:szCs w:val="22"/>
          <w:lang w:val="en-GB"/>
        </w:rPr>
        <w:br/>
      </w:r>
    </w:p>
    <w:p w14:paraId="2FB0BEEE" w14:textId="6AA21070" w:rsidR="00EF74CF" w:rsidRPr="002E51C6" w:rsidRDefault="00B513FE" w:rsidP="00EF74CF">
      <w:pPr>
        <w:outlineLvl w:val="0"/>
        <w:rPr>
          <w:rStyle w:val="Strong"/>
          <w:sz w:val="22"/>
          <w:szCs w:val="22"/>
          <w:highlight w:val="lightGray"/>
          <w:u w:val="single"/>
          <w:lang w:val="en-GB"/>
        </w:rPr>
      </w:pPr>
      <w:r w:rsidRPr="002E51C6">
        <w:rPr>
          <w:rStyle w:val="Strong"/>
          <w:sz w:val="22"/>
          <w:szCs w:val="22"/>
          <w:highlight w:val="lightGray"/>
          <w:lang w:val="en-GB"/>
        </w:rPr>
        <w:br/>
      </w:r>
      <w:r w:rsidR="00EF74CF" w:rsidRPr="007C201A">
        <w:rPr>
          <w:rStyle w:val="Strong"/>
          <w:sz w:val="22"/>
          <w:szCs w:val="22"/>
          <w:u w:val="single"/>
          <w:lang w:val="en-GB"/>
        </w:rPr>
        <w:t>II.1.6) Information about lots</w:t>
      </w:r>
    </w:p>
    <w:p w14:paraId="6E8FE438" w14:textId="43317DF6" w:rsidR="0000520C" w:rsidRDefault="0000520C" w:rsidP="008F66E7">
      <w:pPr>
        <w:outlineLvl w:val="0"/>
        <w:rPr>
          <w:rStyle w:val="Strong"/>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p>
    <w:p w14:paraId="3F22C197" w14:textId="45C3408B" w:rsidR="00DB35A9" w:rsidRPr="00D67F00" w:rsidRDefault="00297B55" w:rsidP="008F66E7">
      <w:pPr>
        <w:outlineLvl w:val="0"/>
        <w:rPr>
          <w:b/>
          <w:sz w:val="22"/>
          <w:szCs w:val="22"/>
          <w:u w:val="single"/>
        </w:rPr>
      </w:pPr>
      <w:r w:rsidRPr="00D67F00">
        <w:rPr>
          <w:rStyle w:val="Strong"/>
          <w:sz w:val="22"/>
          <w:szCs w:val="22"/>
          <w:u w:val="single"/>
        </w:rPr>
        <w:t>CALL FOR TENDER: INFORMATION PER LOT</w:t>
      </w:r>
    </w:p>
    <w:p w14:paraId="37264C52" w14:textId="33872A77" w:rsidR="00306BCE" w:rsidRDefault="00EF74CF" w:rsidP="0000520C">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00520C">
        <w:rPr>
          <w:rStyle w:val="Strong"/>
          <w:sz w:val="22"/>
          <w:szCs w:val="22"/>
        </w:rPr>
        <w:t>N/A</w:t>
      </w:r>
    </w:p>
    <w:p w14:paraId="7AA216B3" w14:textId="4794EBC9" w:rsidR="00524367" w:rsidRPr="001A1921" w:rsidRDefault="00524367" w:rsidP="00EF74CF">
      <w:pPr>
        <w:outlineLvl w:val="0"/>
        <w:rPr>
          <w:rStyle w:val="Strong"/>
          <w:b w:val="0"/>
          <w:sz w:val="22"/>
          <w:szCs w:val="22"/>
        </w:rPr>
      </w:pPr>
      <w:r w:rsidRPr="001A1921">
        <w:rPr>
          <w:rStyle w:val="Strong"/>
          <w:sz w:val="22"/>
          <w:szCs w:val="22"/>
        </w:rPr>
        <w:t>II.2.2) Additional CPV code(s)</w:t>
      </w:r>
    </w:p>
    <w:p w14:paraId="5354A0CB" w14:textId="19940CE8" w:rsidR="00947EF4" w:rsidRPr="008F66E7" w:rsidRDefault="001A1921" w:rsidP="00EF74CF">
      <w:pPr>
        <w:outlineLvl w:val="0"/>
        <w:rPr>
          <w:rStyle w:val="Emphasis"/>
          <w:i w:val="0"/>
          <w:sz w:val="22"/>
          <w:szCs w:val="22"/>
        </w:rPr>
      </w:pPr>
      <w:r>
        <w:rPr>
          <w:rStyle w:val="Strong"/>
          <w:b w:val="0"/>
          <w:sz w:val="22"/>
          <w:szCs w:val="22"/>
        </w:rPr>
        <w:t>N/A</w:t>
      </w:r>
    </w:p>
    <w:p w14:paraId="7579633B" w14:textId="63C013FD" w:rsidR="00EF74CF" w:rsidRPr="002E51C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472B1462"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2B0A52" w:rsidRPr="00A732CA">
        <w:rPr>
          <w:rStyle w:val="Strong"/>
          <w:b w:val="0"/>
          <w:sz w:val="22"/>
          <w:szCs w:val="22"/>
          <w:lang w:val="en-GB"/>
        </w:rPr>
        <w:t>ALBANIA</w:t>
      </w:r>
    </w:p>
    <w:p w14:paraId="6541ED88" w14:textId="1AEB4997" w:rsidR="00EF74CF" w:rsidRPr="00D67F00" w:rsidRDefault="003C10AA"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II.2.5)  Award Criteria</w:t>
      </w:r>
    </w:p>
    <w:p w14:paraId="29398B5C" w14:textId="5CEE07C7" w:rsidR="004E29A2" w:rsidRPr="00F37712" w:rsidRDefault="00F37712" w:rsidP="00EF74CF">
      <w:pPr>
        <w:outlineLvl w:val="0"/>
        <w:rPr>
          <w:sz w:val="22"/>
          <w:szCs w:val="22"/>
          <w:highlight w:val="yellow"/>
        </w:rPr>
      </w:pPr>
      <w:r w:rsidRPr="00F37712">
        <w:rPr>
          <w:sz w:val="22"/>
          <w:szCs w:val="22"/>
        </w:rPr>
        <w:t>Price is not the only award criterion and all criteria are stated only in the procurement documents</w:t>
      </w:r>
      <w:r w:rsidR="003C10AA" w:rsidRPr="002E51C6">
        <w:rPr>
          <w:sz w:val="22"/>
          <w:szCs w:val="22"/>
          <w:highlight w:val="lightGray"/>
        </w:rPr>
        <w:br/>
      </w:r>
    </w:p>
    <w:p w14:paraId="67FC8026" w14:textId="59E9E41D" w:rsidR="00EF74CF" w:rsidRPr="001A1921" w:rsidRDefault="00EF74CF" w:rsidP="00EF74CF">
      <w:pPr>
        <w:outlineLvl w:val="0"/>
        <w:rPr>
          <w:rStyle w:val="Strong"/>
          <w:b w:val="0"/>
          <w:sz w:val="22"/>
          <w:szCs w:val="22"/>
          <w:lang w:val="en-GB"/>
        </w:rPr>
      </w:pPr>
      <w:r w:rsidRPr="001A1921">
        <w:rPr>
          <w:b/>
          <w:sz w:val="22"/>
          <w:szCs w:val="22"/>
          <w:u w:val="single"/>
        </w:rPr>
        <w:t>II.2.6 Estimated value</w:t>
      </w:r>
    </w:p>
    <w:p w14:paraId="5CCD0EDD" w14:textId="5325FA92" w:rsidR="00EF74CF" w:rsidRDefault="001A1921"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215F4313" w14:textId="4DD0F88D" w:rsidR="00F37712" w:rsidRPr="00EF74CF" w:rsidRDefault="00F37712" w:rsidP="00F37712">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5E9CF2D0" w14:textId="75EAFDC7" w:rsidR="00F37712" w:rsidRDefault="00F37712" w:rsidP="00F37712">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1BB5688C" w14:textId="1FB73E02" w:rsidR="00F37712" w:rsidRDefault="00F37712" w:rsidP="00CC6D8C">
      <w:pPr>
        <w:outlineLvl w:val="0"/>
        <w:rPr>
          <w:rStyle w:val="Strong"/>
          <w:sz w:val="22"/>
          <w:szCs w:val="22"/>
          <w:lang w:val="en-GB"/>
        </w:rPr>
      </w:pPr>
    </w:p>
    <w:p w14:paraId="4772D783" w14:textId="2900B891" w:rsidR="00CC6D8C" w:rsidRPr="00D67F00" w:rsidRDefault="00D67F00" w:rsidP="00CC6D8C">
      <w:pPr>
        <w:outlineLvl w:val="0"/>
        <w:rPr>
          <w:rStyle w:val="Strong"/>
          <w:sz w:val="22"/>
          <w:szCs w:val="22"/>
          <w:u w:val="single"/>
          <w:lang w:val="en-GB"/>
        </w:rPr>
      </w:pPr>
      <w:r>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403A038D" w:rsidR="0000520C" w:rsidRPr="007C201A" w:rsidRDefault="00CC6D8C" w:rsidP="0000520C">
      <w:pPr>
        <w:outlineLvl w:val="0"/>
        <w:rPr>
          <w:rStyle w:val="Strong"/>
          <w:sz w:val="22"/>
          <w:szCs w:val="22"/>
          <w:u w:val="single"/>
          <w:lang w:val="en-GB"/>
        </w:rPr>
      </w:pPr>
      <w:r w:rsidRPr="00A4403F">
        <w:rPr>
          <w:rStyle w:val="Strong"/>
          <w:b w:val="0"/>
          <w:sz w:val="22"/>
          <w:szCs w:val="22"/>
          <w:lang w:val="en-GB"/>
        </w:rPr>
        <w:t xml:space="preserve">Date: </w:t>
      </w:r>
      <w:r w:rsidR="00A4403F" w:rsidRPr="00A4403F">
        <w:rPr>
          <w:rStyle w:val="Strong"/>
          <w:b w:val="0"/>
          <w:sz w:val="22"/>
          <w:szCs w:val="22"/>
          <w:lang w:val="en-GB"/>
        </w:rPr>
        <w:t>2</w:t>
      </w:r>
      <w:r w:rsidR="00CC4AB8">
        <w:rPr>
          <w:rStyle w:val="Strong"/>
          <w:b w:val="0"/>
          <w:sz w:val="22"/>
          <w:szCs w:val="22"/>
          <w:lang w:val="en-GB"/>
        </w:rPr>
        <w:t>6</w:t>
      </w:r>
      <w:r w:rsidR="00A4403F" w:rsidRPr="00A4403F">
        <w:rPr>
          <w:rStyle w:val="Strong"/>
          <w:b w:val="0"/>
          <w:sz w:val="22"/>
          <w:szCs w:val="22"/>
          <w:lang w:val="en-GB"/>
        </w:rPr>
        <w:t>.12.2024</w:t>
      </w:r>
      <w:r w:rsidRPr="00F82AA4">
        <w:rPr>
          <w:rStyle w:val="Strong"/>
          <w:b w:val="0"/>
          <w:sz w:val="22"/>
          <w:szCs w:val="22"/>
          <w:lang w:val="en-GB"/>
        </w:rPr>
        <w:br/>
        <w:t>Local Time</w:t>
      </w:r>
      <w:r w:rsidR="0000520C">
        <w:rPr>
          <w:rStyle w:val="Strong"/>
          <w:b w:val="0"/>
          <w:sz w:val="22"/>
          <w:szCs w:val="22"/>
          <w:lang w:val="en-GB"/>
        </w:rPr>
        <w:t>: 16:00</w:t>
      </w:r>
      <w:r w:rsidR="00E65F02">
        <w:rPr>
          <w:rStyle w:val="Strong"/>
          <w:b w:val="0"/>
          <w:sz w:val="22"/>
          <w:szCs w:val="22"/>
          <w:lang w:val="en-GB"/>
        </w:rPr>
        <w:t xml:space="preserve"> P.M</w:t>
      </w:r>
    </w:p>
    <w:p w14:paraId="1176BE21" w14:textId="54600CCD"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4289D261" w14:textId="565139B0" w:rsidR="00897A50" w:rsidRPr="00A4403F" w:rsidRDefault="00F37712" w:rsidP="00CC6D8C">
      <w:pPr>
        <w:outlineLvl w:val="0"/>
        <w:rPr>
          <w:rStyle w:val="Strong"/>
          <w:b w:val="0"/>
          <w:sz w:val="22"/>
          <w:szCs w:val="22"/>
          <w:lang w:val="en-GB"/>
        </w:rPr>
      </w:pPr>
      <w:r w:rsidRPr="00A4403F">
        <w:rPr>
          <w:rStyle w:val="Strong"/>
          <w:b w:val="0"/>
          <w:sz w:val="22"/>
          <w:szCs w:val="22"/>
          <w:lang w:val="en-GB"/>
        </w:rPr>
        <w:t>Duration of the tender procedure:  2</w:t>
      </w:r>
      <w:r w:rsidR="00897A50" w:rsidRPr="00A4403F">
        <w:rPr>
          <w:rStyle w:val="Strong"/>
          <w:b w:val="0"/>
          <w:sz w:val="22"/>
          <w:szCs w:val="22"/>
          <w:lang w:val="en-GB"/>
        </w:rPr>
        <w:t xml:space="preserve"> months</w:t>
      </w:r>
    </w:p>
    <w:p w14:paraId="749E81A6" w14:textId="5A35430B" w:rsidR="00F37712" w:rsidRDefault="00F37712" w:rsidP="00CC6D8C">
      <w:pPr>
        <w:outlineLvl w:val="0"/>
        <w:rPr>
          <w:rStyle w:val="Strong"/>
          <w:b w:val="0"/>
          <w:sz w:val="22"/>
          <w:szCs w:val="22"/>
          <w:lang w:val="en-GB"/>
        </w:rPr>
      </w:pPr>
      <w:r w:rsidRPr="00A4403F">
        <w:rPr>
          <w:rStyle w:val="Strong"/>
          <w:b w:val="0"/>
          <w:sz w:val="22"/>
          <w:szCs w:val="22"/>
          <w:lang w:val="en-GB"/>
        </w:rPr>
        <w:t>Duration o</w:t>
      </w:r>
      <w:r w:rsidR="00A4403F" w:rsidRPr="00A4403F">
        <w:rPr>
          <w:rStyle w:val="Strong"/>
          <w:b w:val="0"/>
          <w:sz w:val="22"/>
          <w:szCs w:val="22"/>
          <w:lang w:val="en-GB"/>
        </w:rPr>
        <w:t>f the contract implementation: 6</w:t>
      </w:r>
      <w:r w:rsidRPr="00A4403F">
        <w:rPr>
          <w:rStyle w:val="Strong"/>
          <w:b w:val="0"/>
          <w:sz w:val="22"/>
          <w:szCs w:val="22"/>
          <w:lang w:val="en-GB"/>
        </w:rPr>
        <w:t xml:space="preserve"> months</w:t>
      </w:r>
      <w:r>
        <w:rPr>
          <w:rStyle w:val="Strong"/>
          <w:b w:val="0"/>
          <w:sz w:val="22"/>
          <w:szCs w:val="22"/>
          <w:lang w:val="en-GB"/>
        </w:rPr>
        <w:t xml:space="preserve"> </w:t>
      </w:r>
    </w:p>
    <w:p w14:paraId="33894EC1" w14:textId="623C68B5"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28C4713B" w:rsidR="00DE28AE" w:rsidRPr="00D225CC" w:rsidRDefault="00790D7A" w:rsidP="008F66E7">
      <w:pPr>
        <w:outlineLvl w:val="0"/>
        <w:rPr>
          <w:lang w:val="en-GB"/>
        </w:rPr>
      </w:pPr>
      <w:r w:rsidRPr="00F82AA4">
        <w:rPr>
          <w:rStyle w:val="Strong"/>
          <w:b w:val="0"/>
          <w:sz w:val="22"/>
          <w:szCs w:val="22"/>
          <w:lang w:val="en-GB"/>
        </w:rPr>
        <w:t>Date:</w:t>
      </w:r>
      <w:r w:rsidRPr="00F82AA4">
        <w:rPr>
          <w:rStyle w:val="Strong"/>
          <w:b w:val="0"/>
          <w:sz w:val="22"/>
          <w:szCs w:val="22"/>
          <w:u w:val="single"/>
          <w:lang w:val="en-GB"/>
        </w:rPr>
        <w:t xml:space="preserve"> </w:t>
      </w:r>
      <w:r w:rsidR="00A4403F">
        <w:rPr>
          <w:rStyle w:val="Strong"/>
          <w:b w:val="0"/>
          <w:sz w:val="22"/>
          <w:szCs w:val="22"/>
          <w:lang w:val="en-GB"/>
        </w:rPr>
        <w:t>27.12.2024</w:t>
      </w:r>
      <w:r w:rsidRPr="00F82AA4">
        <w:rPr>
          <w:rStyle w:val="Strong"/>
          <w:b w:val="0"/>
          <w:sz w:val="22"/>
          <w:szCs w:val="22"/>
          <w:u w:val="single"/>
          <w:lang w:val="en-GB"/>
        </w:rPr>
        <w:br/>
      </w:r>
      <w:r w:rsidRPr="00A16F39">
        <w:rPr>
          <w:rStyle w:val="Strong"/>
          <w:b w:val="0"/>
          <w:sz w:val="22"/>
          <w:szCs w:val="22"/>
          <w:lang w:val="en-GB"/>
        </w:rPr>
        <w:t>Local time (Central European Time):</w:t>
      </w:r>
      <w:r>
        <w:rPr>
          <w:rStyle w:val="Strong"/>
          <w:b w:val="0"/>
          <w:sz w:val="22"/>
          <w:szCs w:val="22"/>
          <w:lang w:val="en-GB"/>
        </w:rPr>
        <w:t xml:space="preserve"> 10:00 am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723FA" w14:textId="77777777" w:rsidR="005F0B61" w:rsidRDefault="005F0B61">
      <w:r>
        <w:separator/>
      </w:r>
    </w:p>
  </w:endnote>
  <w:endnote w:type="continuationSeparator" w:id="0">
    <w:p w14:paraId="6EB7E2C2" w14:textId="77777777" w:rsidR="005F0B61" w:rsidRDefault="005F0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4FD062FC"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A4403F">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A4403F">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27244" w14:textId="77777777" w:rsidR="005F0B61" w:rsidRDefault="005F0B61">
      <w:r>
        <w:separator/>
      </w:r>
    </w:p>
  </w:footnote>
  <w:footnote w:type="continuationSeparator" w:id="0">
    <w:p w14:paraId="690F6CD3" w14:textId="77777777" w:rsidR="005F0B61" w:rsidRDefault="005F0B61">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1327496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044160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26858629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9311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54922219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20320255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43001336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74139366">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68474920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509909193">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09729130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2019188945">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627813590">
    <w:abstractNumId w:val="17"/>
  </w:num>
  <w:num w:numId="14" w16cid:durableId="26739002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451482709">
    <w:abstractNumId w:val="13"/>
  </w:num>
  <w:num w:numId="16" w16cid:durableId="41564109">
    <w:abstractNumId w:val="15"/>
  </w:num>
  <w:num w:numId="17" w16cid:durableId="919632596">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78738276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92426193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59805937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218175584">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748186863">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710451102">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970086956">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2051563944">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919902614">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8746156">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830174044">
    <w:abstractNumId w:val="27"/>
  </w:num>
  <w:num w:numId="29" w16cid:durableId="73015153">
    <w:abstractNumId w:val="27"/>
  </w:num>
  <w:num w:numId="30" w16cid:durableId="1715352383">
    <w:abstractNumId w:val="27"/>
  </w:num>
  <w:num w:numId="31" w16cid:durableId="257718172">
    <w:abstractNumId w:val="27"/>
  </w:num>
  <w:num w:numId="32" w16cid:durableId="868105029">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625307700">
    <w:abstractNumId w:val="35"/>
  </w:num>
  <w:num w:numId="34" w16cid:durableId="1350915592">
    <w:abstractNumId w:val="41"/>
  </w:num>
  <w:num w:numId="35" w16cid:durableId="1765344797">
    <w:abstractNumId w:val="34"/>
  </w:num>
  <w:num w:numId="36" w16cid:durableId="2083327822">
    <w:abstractNumId w:val="33"/>
  </w:num>
  <w:num w:numId="37" w16cid:durableId="835071845">
    <w:abstractNumId w:val="36"/>
  </w:num>
  <w:num w:numId="38" w16cid:durableId="2003465449">
    <w:abstractNumId w:val="39"/>
  </w:num>
  <w:num w:numId="39" w16cid:durableId="1505436279">
    <w:abstractNumId w:val="44"/>
  </w:num>
  <w:num w:numId="40" w16cid:durableId="807892640">
    <w:abstractNumId w:val="45"/>
  </w:num>
  <w:num w:numId="41" w16cid:durableId="1625766968">
    <w:abstractNumId w:val="40"/>
  </w:num>
  <w:num w:numId="42" w16cid:durableId="2102414117">
    <w:abstractNumId w:val="43"/>
  </w:num>
  <w:num w:numId="43" w16cid:durableId="1441955440">
    <w:abstractNumId w:val="37"/>
  </w:num>
  <w:num w:numId="44" w16cid:durableId="327054380">
    <w:abstractNumId w:val="38"/>
  </w:num>
  <w:num w:numId="45" w16cid:durableId="49846696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520C"/>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0899"/>
    <w:rsid w:val="000522D4"/>
    <w:rsid w:val="000617C9"/>
    <w:rsid w:val="0006203C"/>
    <w:rsid w:val="00063589"/>
    <w:rsid w:val="00063FB5"/>
    <w:rsid w:val="00064612"/>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2D38"/>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921"/>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3B9D"/>
    <w:rsid w:val="00233DDA"/>
    <w:rsid w:val="00250A28"/>
    <w:rsid w:val="00266EB9"/>
    <w:rsid w:val="00282863"/>
    <w:rsid w:val="00290440"/>
    <w:rsid w:val="00290EBC"/>
    <w:rsid w:val="002976DE"/>
    <w:rsid w:val="00297B55"/>
    <w:rsid w:val="002A254C"/>
    <w:rsid w:val="002B0A52"/>
    <w:rsid w:val="002B74FD"/>
    <w:rsid w:val="002C26E6"/>
    <w:rsid w:val="002C2D95"/>
    <w:rsid w:val="002D2274"/>
    <w:rsid w:val="002D266E"/>
    <w:rsid w:val="002D4121"/>
    <w:rsid w:val="002D7249"/>
    <w:rsid w:val="002E1B83"/>
    <w:rsid w:val="002E51C6"/>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2211"/>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325A"/>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3F4B"/>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A4022"/>
    <w:rsid w:val="005B13A4"/>
    <w:rsid w:val="005B2FB5"/>
    <w:rsid w:val="005B35A2"/>
    <w:rsid w:val="005B3ED3"/>
    <w:rsid w:val="005B48D0"/>
    <w:rsid w:val="005B4F80"/>
    <w:rsid w:val="005C632E"/>
    <w:rsid w:val="005D0AD5"/>
    <w:rsid w:val="005D3D85"/>
    <w:rsid w:val="005D720E"/>
    <w:rsid w:val="005E3AE0"/>
    <w:rsid w:val="005E3EEE"/>
    <w:rsid w:val="005E53BD"/>
    <w:rsid w:val="005F0B61"/>
    <w:rsid w:val="005F776D"/>
    <w:rsid w:val="00603F87"/>
    <w:rsid w:val="0061336A"/>
    <w:rsid w:val="006174EC"/>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2C91"/>
    <w:rsid w:val="00695916"/>
    <w:rsid w:val="00697F82"/>
    <w:rsid w:val="006A0175"/>
    <w:rsid w:val="006A0598"/>
    <w:rsid w:val="006A09B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2D3E"/>
    <w:rsid w:val="00783B39"/>
    <w:rsid w:val="00790D7A"/>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65320"/>
    <w:rsid w:val="0087435D"/>
    <w:rsid w:val="0088068C"/>
    <w:rsid w:val="00892A43"/>
    <w:rsid w:val="008938FF"/>
    <w:rsid w:val="00894E29"/>
    <w:rsid w:val="0089693D"/>
    <w:rsid w:val="00897A50"/>
    <w:rsid w:val="008A1514"/>
    <w:rsid w:val="008A377D"/>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403F"/>
    <w:rsid w:val="00A46ED3"/>
    <w:rsid w:val="00A525AF"/>
    <w:rsid w:val="00A54502"/>
    <w:rsid w:val="00A70611"/>
    <w:rsid w:val="00A7101F"/>
    <w:rsid w:val="00A73E50"/>
    <w:rsid w:val="00A7648B"/>
    <w:rsid w:val="00A76C96"/>
    <w:rsid w:val="00A779FE"/>
    <w:rsid w:val="00A77B07"/>
    <w:rsid w:val="00A84E04"/>
    <w:rsid w:val="00A853CC"/>
    <w:rsid w:val="00A909C1"/>
    <w:rsid w:val="00A91076"/>
    <w:rsid w:val="00A96048"/>
    <w:rsid w:val="00A97B08"/>
    <w:rsid w:val="00AA3505"/>
    <w:rsid w:val="00AA5256"/>
    <w:rsid w:val="00AA6110"/>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4AB8"/>
    <w:rsid w:val="00CC6A3D"/>
    <w:rsid w:val="00CC6D8C"/>
    <w:rsid w:val="00CC765C"/>
    <w:rsid w:val="00CD15CC"/>
    <w:rsid w:val="00CD38DB"/>
    <w:rsid w:val="00CD75F8"/>
    <w:rsid w:val="00CE1FD0"/>
    <w:rsid w:val="00CE4FF8"/>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21A6"/>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3CF0"/>
    <w:rsid w:val="00E35FC7"/>
    <w:rsid w:val="00E422A2"/>
    <w:rsid w:val="00E51C35"/>
    <w:rsid w:val="00E65F02"/>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2DE6"/>
    <w:rsid w:val="00F05BF1"/>
    <w:rsid w:val="00F10E8E"/>
    <w:rsid w:val="00F1113D"/>
    <w:rsid w:val="00F209A9"/>
    <w:rsid w:val="00F233FF"/>
    <w:rsid w:val="00F27556"/>
    <w:rsid w:val="00F27C45"/>
    <w:rsid w:val="00F34407"/>
    <w:rsid w:val="00F3539A"/>
    <w:rsid w:val="00F37712"/>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30F5FA-7755-49BB-882C-C513D0C8033C}">
  <ds:schemaRefs>
    <ds:schemaRef ds:uri="http://schemas.openxmlformats.org/officeDocument/2006/bibliography"/>
  </ds:schemaRefs>
</ds:datastoreItem>
</file>

<file path=customXml/itemProps2.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B6391-645C-42B9-968E-A2AE969753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HP</cp:lastModifiedBy>
  <cp:revision>4</cp:revision>
  <cp:lastPrinted>2014-01-30T15:32:00Z</cp:lastPrinted>
  <dcterms:created xsi:type="dcterms:W3CDTF">2024-11-18T12:23:00Z</dcterms:created>
  <dcterms:modified xsi:type="dcterms:W3CDTF">2024-11-18T19:29:00Z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